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BD57F2">
              <w:t>09.12.2019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D57F2">
            <w:pPr>
              <w:tabs>
                <w:tab w:val="left" w:pos="3123"/>
                <w:tab w:val="left" w:pos="3270"/>
              </w:tabs>
              <w:jc w:val="right"/>
            </w:pPr>
            <w:r w:rsidRPr="00360CF1">
              <w:t xml:space="preserve">№ </w:t>
            </w:r>
            <w:r w:rsidR="00BD57F2">
              <w:t>2389</w:t>
            </w:r>
          </w:p>
        </w:tc>
      </w:tr>
    </w:tbl>
    <w:p w:rsidR="00CD0C3C" w:rsidRDefault="00CD0C3C" w:rsidP="004254E2">
      <w:pPr>
        <w:rPr>
          <w:rFonts w:eastAsia="Calibri"/>
          <w:color w:val="000000"/>
          <w:lang w:eastAsia="en-US"/>
        </w:rPr>
      </w:pPr>
    </w:p>
    <w:p w:rsidR="006E513C" w:rsidRDefault="006E513C" w:rsidP="004254E2">
      <w:pPr>
        <w:rPr>
          <w:rFonts w:eastAsia="Calibri"/>
          <w:color w:val="000000"/>
          <w:lang w:eastAsia="en-US"/>
        </w:rPr>
      </w:pPr>
    </w:p>
    <w:p w:rsidR="00A93C72" w:rsidRPr="0067510A" w:rsidRDefault="0001716F" w:rsidP="00A93C72">
      <w:pPr>
        <w:ind w:right="4675"/>
        <w:jc w:val="both"/>
      </w:pPr>
      <w:r>
        <w:rPr>
          <w:bCs/>
        </w:rPr>
        <w:t>О внесении изменений</w:t>
      </w:r>
      <w:r w:rsidR="00A93C72" w:rsidRPr="0067510A">
        <w:rPr>
          <w:bCs/>
        </w:rPr>
        <w:t xml:space="preserve"> в</w:t>
      </w:r>
      <w:r w:rsidR="00A93C72">
        <w:rPr>
          <w:bCs/>
        </w:rPr>
        <w:t xml:space="preserve"> приложение                      к </w:t>
      </w:r>
      <w:r w:rsidR="00A93C72" w:rsidRPr="0067510A">
        <w:rPr>
          <w:bCs/>
        </w:rPr>
        <w:t>постановлени</w:t>
      </w:r>
      <w:r w:rsidR="00A93C72">
        <w:rPr>
          <w:bCs/>
        </w:rPr>
        <w:t>ю</w:t>
      </w:r>
      <w:r w:rsidR="00A93C72" w:rsidRPr="0067510A">
        <w:rPr>
          <w:bCs/>
        </w:rPr>
        <w:t xml:space="preserve"> администрации района от </w:t>
      </w:r>
      <w:r w:rsidR="00A93C72">
        <w:rPr>
          <w:bCs/>
        </w:rPr>
        <w:t>26</w:t>
      </w:r>
      <w:r w:rsidR="00A93C72" w:rsidRPr="0067510A">
        <w:rPr>
          <w:bCs/>
        </w:rPr>
        <w:t>.1</w:t>
      </w:r>
      <w:r w:rsidR="00A93C72">
        <w:rPr>
          <w:bCs/>
        </w:rPr>
        <w:t>0</w:t>
      </w:r>
      <w:r w:rsidR="00A93C72" w:rsidRPr="0067510A">
        <w:rPr>
          <w:bCs/>
        </w:rPr>
        <w:t>.201</w:t>
      </w:r>
      <w:r w:rsidR="00A93C72">
        <w:rPr>
          <w:bCs/>
        </w:rPr>
        <w:t>8</w:t>
      </w:r>
      <w:r w:rsidR="00A93C72" w:rsidRPr="0067510A">
        <w:rPr>
          <w:bCs/>
        </w:rPr>
        <w:t xml:space="preserve"> № </w:t>
      </w:r>
      <w:r w:rsidR="00A93C72">
        <w:rPr>
          <w:bCs/>
        </w:rPr>
        <w:t>2451</w:t>
      </w:r>
      <w:r w:rsidR="00A93C72" w:rsidRPr="0067510A">
        <w:rPr>
          <w:bCs/>
        </w:rPr>
        <w:t xml:space="preserve"> «Об утверждении муниципальной программы</w:t>
      </w:r>
      <w:r w:rsidR="00A93C72"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A93C72" w:rsidRDefault="00A93C72" w:rsidP="00A93C72">
      <w:pPr>
        <w:autoSpaceDE w:val="0"/>
        <w:autoSpaceDN w:val="0"/>
        <w:adjustRightInd w:val="0"/>
        <w:ind w:firstLine="709"/>
        <w:jc w:val="both"/>
        <w:rPr>
          <w:rFonts w:eastAsia="Calibri"/>
          <w:color w:val="000000"/>
          <w:lang w:eastAsia="en-US"/>
        </w:rPr>
      </w:pPr>
    </w:p>
    <w:p w:rsidR="00A93C72" w:rsidRPr="0067510A" w:rsidRDefault="00A93C72" w:rsidP="00A93C72">
      <w:pPr>
        <w:autoSpaceDE w:val="0"/>
        <w:autoSpaceDN w:val="0"/>
        <w:adjustRightInd w:val="0"/>
        <w:ind w:firstLine="709"/>
        <w:jc w:val="both"/>
        <w:rPr>
          <w:rFonts w:eastAsia="Calibri"/>
          <w:color w:val="000000"/>
          <w:lang w:eastAsia="en-US"/>
        </w:rPr>
      </w:pPr>
    </w:p>
    <w:p w:rsidR="00A93C72" w:rsidRPr="007E4915" w:rsidRDefault="00A93C72" w:rsidP="00A93C72">
      <w:pPr>
        <w:ind w:firstLine="709"/>
        <w:jc w:val="both"/>
        <w:rPr>
          <w:color w:val="000000" w:themeColor="text1"/>
        </w:rPr>
      </w:pPr>
      <w:r w:rsidRPr="007E4915">
        <w:rPr>
          <w:color w:val="000000" w:themeColor="text1"/>
        </w:rPr>
        <w:t xml:space="preserve">В соответствии со </w:t>
      </w:r>
      <w:hyperlink r:id="rId9" w:history="1">
        <w:r w:rsidRPr="007E4915">
          <w:rPr>
            <w:color w:val="000000" w:themeColor="text1"/>
          </w:rPr>
          <w:t>статьей 179</w:t>
        </w:r>
      </w:hyperlink>
      <w:r w:rsidRPr="007E4915">
        <w:rPr>
          <w:color w:val="000000" w:themeColor="text1"/>
        </w:rPr>
        <w:t xml:space="preserve"> Бюджетного кодекса Российской Федерации, </w:t>
      </w:r>
      <w:hyperlink r:id="rId10" w:history="1">
        <w:r w:rsidRPr="007E4915">
          <w:rPr>
            <w:color w:val="000000" w:themeColor="text1"/>
          </w:rPr>
          <w:t>постановлением</w:t>
        </w:r>
      </w:hyperlink>
      <w:r w:rsidRPr="007E4915">
        <w:rPr>
          <w:color w:val="000000" w:themeColor="text1"/>
        </w:rPr>
        <w:t xml:space="preserve">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программных мероприятий муниципальной программы:</w:t>
      </w:r>
    </w:p>
    <w:p w:rsidR="00A93C72" w:rsidRPr="00D314F1" w:rsidRDefault="00A93C72" w:rsidP="00A93C72">
      <w:pPr>
        <w:ind w:firstLine="709"/>
        <w:jc w:val="both"/>
        <w:rPr>
          <w:highlight w:val="yellow"/>
        </w:rPr>
      </w:pPr>
    </w:p>
    <w:p w:rsidR="00A93C72" w:rsidRDefault="00A93C72" w:rsidP="00A93C72">
      <w:pPr>
        <w:ind w:firstLine="709"/>
        <w:jc w:val="both"/>
        <w:rPr>
          <w:color w:val="000000"/>
        </w:rPr>
      </w:pPr>
      <w:r w:rsidRPr="001A59C2">
        <w:t xml:space="preserve">1. </w:t>
      </w:r>
      <w:r w:rsidRPr="007E4915">
        <w:t xml:space="preserve">Внести в </w:t>
      </w:r>
      <w:r w:rsidRPr="007E4915">
        <w:rPr>
          <w:bCs/>
        </w:rPr>
        <w:t>приложение к постановлению</w:t>
      </w:r>
      <w:r w:rsidRPr="007E4915">
        <w:t xml:space="preserve"> администрации района от </w:t>
      </w:r>
      <w:r w:rsidRPr="007E4915">
        <w:rPr>
          <w:bCs/>
        </w:rPr>
        <w:t xml:space="preserve">26.10.2018 № 2451 </w:t>
      </w:r>
      <w:r w:rsidRPr="007E4915">
        <w:t xml:space="preserve">«Об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w:t>
      </w:r>
      <w:r>
        <w:t>(с изменениями от 22.02.2019 № 415, от 07.05.2019 № 947, от 21.06.2019 № 1268, от 28.06.2019 № 1315, от 05.08.2019 № 1579, от 10.09.2019 № 1786,</w:t>
      </w:r>
      <w:r w:rsidRPr="00D27401">
        <w:t>от 25.09.</w:t>
      </w:r>
      <w:r>
        <w:t>20</w:t>
      </w:r>
      <w:r w:rsidRPr="00D27401">
        <w:t>19 № 1909</w:t>
      </w:r>
      <w:r>
        <w:t xml:space="preserve">, от 18.10.2019 № 2074, от 30.10.2019 № 2159) </w:t>
      </w:r>
      <w:r w:rsidRPr="007E4915">
        <w:t>изменения</w:t>
      </w:r>
      <w:r>
        <w:t xml:space="preserve">, изложив </w:t>
      </w:r>
      <w:r w:rsidRPr="001D2B90">
        <w:t>с</w:t>
      </w:r>
      <w:r w:rsidRPr="001D2B90">
        <w:rPr>
          <w:color w:val="000000"/>
        </w:rPr>
        <w:t xml:space="preserve">троки </w:t>
      </w:r>
      <w:r>
        <w:rPr>
          <w:color w:val="000000"/>
        </w:rPr>
        <w:t>2.1.1, 2.1.3</w:t>
      </w:r>
      <w:r w:rsidRPr="001D2B90">
        <w:rPr>
          <w:color w:val="000000"/>
        </w:rPr>
        <w:t>, 2.1.4 подпрограммы 1</w:t>
      </w:r>
      <w:r w:rsidRPr="00997858">
        <w:rPr>
          <w:color w:val="000000"/>
        </w:rPr>
        <w:t>таблицы 2 в новой редакции, согласно приложению.</w:t>
      </w:r>
    </w:p>
    <w:p w:rsidR="00A93C72" w:rsidRDefault="00A93C72" w:rsidP="00A93C72">
      <w:pPr>
        <w:ind w:firstLine="709"/>
        <w:contextualSpacing/>
        <w:jc w:val="both"/>
        <w:rPr>
          <w:color w:val="000000"/>
        </w:rPr>
      </w:pPr>
    </w:p>
    <w:p w:rsidR="00A93C72" w:rsidRPr="0018755F" w:rsidRDefault="00A93C72" w:rsidP="00A93C72">
      <w:pPr>
        <w:autoSpaceDE w:val="0"/>
        <w:autoSpaceDN w:val="0"/>
        <w:ind w:firstLine="709"/>
        <w:jc w:val="both"/>
      </w:pPr>
      <w:r>
        <w:rPr>
          <w:rFonts w:eastAsia="Calibri"/>
          <w:szCs w:val="24"/>
          <w:lang w:eastAsia="en-US"/>
        </w:rPr>
        <w:lastRenderedPageBreak/>
        <w:t>2</w:t>
      </w:r>
      <w:r w:rsidRPr="0018755F">
        <w:rPr>
          <w:rFonts w:eastAsia="Calibri"/>
          <w:szCs w:val="24"/>
          <w:lang w:eastAsia="en-US"/>
        </w:rPr>
        <w:t>.</w:t>
      </w:r>
      <w:r w:rsidRPr="0018755F">
        <w:t xml:space="preserve"> Службе документационного обеспечения управления организации деятельности администрации района (Ю.В</w:t>
      </w:r>
      <w:r>
        <w:t>.</w:t>
      </w:r>
      <w:r w:rsidRPr="0018755F">
        <w:t xml:space="preserve"> Мороз) разместить постановление на официальном веб-сайте администрации района: </w:t>
      </w:r>
      <w:hyperlink r:id="rId11" w:history="1">
        <w:r w:rsidRPr="0018755F">
          <w:t>www.nvraion.ru</w:t>
        </w:r>
      </w:hyperlink>
      <w:r w:rsidRPr="0018755F">
        <w:t>.</w:t>
      </w:r>
    </w:p>
    <w:p w:rsidR="00A93C72" w:rsidRPr="0018755F" w:rsidRDefault="00A93C72" w:rsidP="00A93C72">
      <w:pPr>
        <w:autoSpaceDE w:val="0"/>
        <w:autoSpaceDN w:val="0"/>
        <w:adjustRightInd w:val="0"/>
        <w:ind w:firstLine="709"/>
        <w:jc w:val="both"/>
      </w:pPr>
    </w:p>
    <w:p w:rsidR="00A93C72" w:rsidRDefault="00A93C72" w:rsidP="00A93C72">
      <w:pPr>
        <w:autoSpaceDE w:val="0"/>
        <w:autoSpaceDN w:val="0"/>
        <w:adjustRightInd w:val="0"/>
        <w:ind w:firstLine="709"/>
        <w:jc w:val="both"/>
      </w:pPr>
      <w:r>
        <w:t>3</w:t>
      </w:r>
      <w:r w:rsidRPr="0018755F">
        <w:t>. Пресс-службе администрации района опубликовать постановление в приложении «Официальный бюллетень» к районной газете «Новости</w:t>
      </w:r>
      <w:r w:rsidRPr="005F206C">
        <w:t xml:space="preserve"> Приобья».</w:t>
      </w:r>
    </w:p>
    <w:p w:rsidR="00A93C72" w:rsidRPr="00227BAC" w:rsidRDefault="00A93C72" w:rsidP="00A93C72">
      <w:pPr>
        <w:autoSpaceDE w:val="0"/>
        <w:autoSpaceDN w:val="0"/>
        <w:adjustRightInd w:val="0"/>
        <w:ind w:firstLine="709"/>
        <w:jc w:val="both"/>
        <w:rPr>
          <w:highlight w:val="yellow"/>
        </w:rPr>
      </w:pPr>
    </w:p>
    <w:p w:rsidR="00A93C72" w:rsidRPr="00753DB6" w:rsidRDefault="00A93C72" w:rsidP="00A93C72">
      <w:pPr>
        <w:widowControl w:val="0"/>
        <w:autoSpaceDE w:val="0"/>
        <w:autoSpaceDN w:val="0"/>
        <w:adjustRightInd w:val="0"/>
        <w:ind w:firstLine="709"/>
        <w:contextualSpacing/>
        <w:jc w:val="both"/>
        <w:rPr>
          <w:color w:val="000000"/>
        </w:rPr>
      </w:pPr>
      <w:r>
        <w:t>4</w:t>
      </w:r>
      <w:r w:rsidRPr="00270571">
        <w:t xml:space="preserve">. </w:t>
      </w:r>
      <w:r w:rsidRPr="00270571">
        <w:rPr>
          <w:color w:val="000000"/>
        </w:rPr>
        <w:t>Постановление</w:t>
      </w:r>
      <w:r w:rsidRPr="00753DB6">
        <w:rPr>
          <w:color w:val="000000"/>
        </w:rPr>
        <w:t xml:space="preserve"> вступает в силу после его официального опубликования (обнародования)</w:t>
      </w:r>
      <w:r>
        <w:rPr>
          <w:color w:val="000000"/>
        </w:rPr>
        <w:t>.</w:t>
      </w:r>
    </w:p>
    <w:p w:rsidR="00A93C72" w:rsidRPr="00227BAC" w:rsidRDefault="00A93C72" w:rsidP="00A93C72">
      <w:pPr>
        <w:ind w:firstLine="709"/>
        <w:jc w:val="both"/>
        <w:rPr>
          <w:highlight w:val="yellow"/>
        </w:rPr>
      </w:pPr>
    </w:p>
    <w:p w:rsidR="00A93C72" w:rsidRPr="009E6860" w:rsidRDefault="00A93C72" w:rsidP="00A93C72">
      <w:pPr>
        <w:widowControl w:val="0"/>
        <w:autoSpaceDE w:val="0"/>
        <w:autoSpaceDN w:val="0"/>
        <w:adjustRightInd w:val="0"/>
        <w:ind w:firstLine="709"/>
        <w:jc w:val="both"/>
        <w:rPr>
          <w:color w:val="000000"/>
        </w:rPr>
      </w:pPr>
      <w:r>
        <w:rPr>
          <w:color w:val="000000"/>
        </w:rPr>
        <w:t>5</w:t>
      </w:r>
      <w:r w:rsidRPr="009E6860">
        <w:rPr>
          <w:color w:val="000000"/>
        </w:rPr>
        <w:t>. Контроль за выполнением постановления возложить на заместителя главы района по местной промышленности, транспорту и связи Х.Ж. Абдуллина.</w:t>
      </w:r>
    </w:p>
    <w:p w:rsidR="00A93C72" w:rsidRDefault="00A93C72" w:rsidP="00A93C72">
      <w:pPr>
        <w:tabs>
          <w:tab w:val="left" w:pos="0"/>
        </w:tabs>
        <w:ind w:firstLine="709"/>
        <w:jc w:val="both"/>
      </w:pPr>
    </w:p>
    <w:p w:rsidR="00A93C72" w:rsidRDefault="00A93C72" w:rsidP="00A93C72">
      <w:pPr>
        <w:tabs>
          <w:tab w:val="left" w:pos="0"/>
        </w:tabs>
        <w:ind w:firstLine="709"/>
        <w:jc w:val="both"/>
      </w:pPr>
    </w:p>
    <w:p w:rsidR="00A93C72" w:rsidRDefault="00A93C72" w:rsidP="00A93C72">
      <w:pPr>
        <w:tabs>
          <w:tab w:val="left" w:pos="0"/>
        </w:tabs>
        <w:jc w:val="both"/>
      </w:pPr>
    </w:p>
    <w:p w:rsidR="00247C49" w:rsidRDefault="00A93C72" w:rsidP="00A93C72">
      <w:pPr>
        <w:jc w:val="both"/>
      </w:pPr>
      <w:r>
        <w:t>Г</w:t>
      </w:r>
      <w:r w:rsidRPr="007E4915">
        <w:t>лав</w:t>
      </w:r>
      <w:r>
        <w:t>а</w:t>
      </w:r>
      <w:r w:rsidRPr="007E4915">
        <w:t xml:space="preserve"> района                                           </w:t>
      </w:r>
      <w:r>
        <w:t>Б.А. Саломатин</w:t>
      </w: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pPr>
    </w:p>
    <w:p w:rsidR="00A93C72" w:rsidRDefault="00A93C72" w:rsidP="00A93C72">
      <w:pPr>
        <w:jc w:val="both"/>
        <w:rPr>
          <w:rFonts w:eastAsia="Calibri"/>
          <w:color w:val="000000"/>
          <w:lang w:eastAsia="en-US"/>
        </w:rPr>
        <w:sectPr w:rsidR="00A93C72" w:rsidSect="00533F6F">
          <w:headerReference w:type="default" r:id="rId12"/>
          <w:pgSz w:w="11905" w:h="16838"/>
          <w:pgMar w:top="1134" w:right="567" w:bottom="1134" w:left="1701" w:header="0" w:footer="0" w:gutter="0"/>
          <w:cols w:space="720"/>
        </w:sectPr>
      </w:pPr>
    </w:p>
    <w:p w:rsidR="00A93C72" w:rsidRPr="00277C14" w:rsidRDefault="00A93C72" w:rsidP="00A93C72">
      <w:pPr>
        <w:ind w:right="-533" w:firstLine="10773"/>
        <w:rPr>
          <w:bCs/>
          <w:color w:val="000000"/>
        </w:rPr>
      </w:pPr>
      <w:r>
        <w:rPr>
          <w:bCs/>
          <w:color w:val="000000"/>
        </w:rPr>
        <w:lastRenderedPageBreak/>
        <w:t xml:space="preserve">Приложение </w:t>
      </w:r>
      <w:r w:rsidRPr="00277C14">
        <w:rPr>
          <w:bCs/>
          <w:color w:val="000000"/>
        </w:rPr>
        <w:t xml:space="preserve">к постановлению </w:t>
      </w:r>
    </w:p>
    <w:p w:rsidR="00A93C72" w:rsidRPr="00277C14" w:rsidRDefault="00A93C72" w:rsidP="00A93C72">
      <w:pPr>
        <w:ind w:right="-533" w:firstLine="10773"/>
        <w:rPr>
          <w:bCs/>
          <w:color w:val="000000"/>
        </w:rPr>
      </w:pPr>
      <w:r w:rsidRPr="00277C14">
        <w:rPr>
          <w:bCs/>
          <w:color w:val="000000"/>
        </w:rPr>
        <w:t xml:space="preserve">администрации района </w:t>
      </w:r>
    </w:p>
    <w:p w:rsidR="00A93C72" w:rsidRDefault="00A93C72" w:rsidP="00A93C72">
      <w:pPr>
        <w:spacing w:after="200"/>
        <w:ind w:firstLine="10773"/>
        <w:contextualSpacing/>
        <w:rPr>
          <w:b/>
        </w:rPr>
      </w:pPr>
      <w:r>
        <w:rPr>
          <w:bCs/>
          <w:color w:val="000000"/>
        </w:rPr>
        <w:t>о</w:t>
      </w:r>
      <w:r w:rsidRPr="00277C14">
        <w:rPr>
          <w:bCs/>
          <w:color w:val="000000"/>
        </w:rPr>
        <w:t xml:space="preserve">т </w:t>
      </w:r>
      <w:r w:rsidR="00BD57F2">
        <w:rPr>
          <w:bCs/>
          <w:color w:val="000000"/>
        </w:rPr>
        <w:t>09.12.2019</w:t>
      </w:r>
      <w:bookmarkStart w:id="0" w:name="_GoBack"/>
      <w:bookmarkEnd w:id="0"/>
      <w:r w:rsidRPr="00277C14">
        <w:rPr>
          <w:bCs/>
          <w:color w:val="000000"/>
        </w:rPr>
        <w:t xml:space="preserve"> №</w:t>
      </w:r>
      <w:r w:rsidR="00BD57F2">
        <w:rPr>
          <w:bCs/>
          <w:color w:val="000000"/>
        </w:rPr>
        <w:t>2389</w:t>
      </w:r>
      <w:r w:rsidRPr="00277C14">
        <w:rPr>
          <w:bCs/>
          <w:color w:val="000000"/>
        </w:rPr>
        <w:br/>
      </w:r>
    </w:p>
    <w:p w:rsidR="00A93C72" w:rsidRPr="007E4915" w:rsidRDefault="00A93C72" w:rsidP="00A93C72">
      <w:pPr>
        <w:contextualSpacing/>
        <w:jc w:val="center"/>
        <w:rPr>
          <w:b/>
        </w:rPr>
      </w:pPr>
      <w:r w:rsidRPr="007E4915">
        <w:rPr>
          <w:b/>
        </w:rPr>
        <w:t xml:space="preserve">Изменения, </w:t>
      </w:r>
    </w:p>
    <w:p w:rsidR="00A93C72" w:rsidRDefault="00A93C72" w:rsidP="00A93C72">
      <w:pPr>
        <w:contextualSpacing/>
        <w:jc w:val="center"/>
        <w:rPr>
          <w:b/>
        </w:rPr>
      </w:pPr>
      <w:r w:rsidRPr="007E4915">
        <w:rPr>
          <w:b/>
        </w:rPr>
        <w:t xml:space="preserve">которые вносятся в таблицу 2 </w:t>
      </w:r>
      <w:r>
        <w:rPr>
          <w:b/>
        </w:rPr>
        <w:t xml:space="preserve">приложения к постановлению администрации района от 26.10.2018 № 2451 </w:t>
      </w:r>
    </w:p>
    <w:p w:rsidR="0001716F" w:rsidRDefault="00A93C72" w:rsidP="00A93C72">
      <w:pPr>
        <w:contextualSpacing/>
        <w:jc w:val="center"/>
        <w:rPr>
          <w:b/>
        </w:rPr>
      </w:pPr>
      <w:r>
        <w:rPr>
          <w:b/>
        </w:rPr>
        <w:t xml:space="preserve">«Об утверждении </w:t>
      </w:r>
      <w:r w:rsidRPr="007E4915">
        <w:rPr>
          <w:b/>
        </w:rPr>
        <w:t xml:space="preserve">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w:t>
      </w:r>
    </w:p>
    <w:p w:rsidR="00A93C72" w:rsidRDefault="00A93C72" w:rsidP="00A93C72">
      <w:pPr>
        <w:contextualSpacing/>
        <w:jc w:val="center"/>
        <w:rPr>
          <w:b/>
        </w:rPr>
      </w:pPr>
      <w:r w:rsidRPr="007E4915">
        <w:rPr>
          <w:b/>
        </w:rPr>
        <w:t>в Нижневартовском районе»</w:t>
      </w:r>
    </w:p>
    <w:p w:rsidR="00A93C72" w:rsidRDefault="00A93C72" w:rsidP="00A93C72">
      <w:pPr>
        <w:contextualSpacing/>
        <w:jc w:val="center"/>
        <w:rPr>
          <w:b/>
        </w:rPr>
      </w:pPr>
    </w:p>
    <w:tbl>
      <w:tblPr>
        <w:tblW w:w="15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3476"/>
        <w:gridCol w:w="709"/>
        <w:gridCol w:w="1701"/>
        <w:gridCol w:w="992"/>
        <w:gridCol w:w="992"/>
        <w:gridCol w:w="993"/>
        <w:gridCol w:w="992"/>
        <w:gridCol w:w="992"/>
        <w:gridCol w:w="851"/>
        <w:gridCol w:w="850"/>
        <w:gridCol w:w="851"/>
        <w:gridCol w:w="888"/>
      </w:tblGrid>
      <w:tr w:rsidR="00A93C72" w:rsidRPr="0001716F" w:rsidTr="0097789E">
        <w:trPr>
          <w:trHeight w:val="336"/>
          <w:jc w:val="center"/>
        </w:trPr>
        <w:tc>
          <w:tcPr>
            <w:tcW w:w="15133" w:type="dxa"/>
            <w:gridSpan w:val="13"/>
            <w:shd w:val="clear" w:color="auto" w:fill="auto"/>
            <w:vAlign w:val="center"/>
            <w:hideMark/>
          </w:tcPr>
          <w:p w:rsidR="00A93C72" w:rsidRPr="0001716F" w:rsidRDefault="00A93C72" w:rsidP="0097789E">
            <w:pPr>
              <w:jc w:val="center"/>
              <w:rPr>
                <w:b/>
                <w:color w:val="282828"/>
                <w:sz w:val="24"/>
                <w:szCs w:val="24"/>
              </w:rPr>
            </w:pPr>
            <w:r w:rsidRPr="0001716F">
              <w:rPr>
                <w:b/>
                <w:bCs/>
                <w:color w:val="282828"/>
                <w:sz w:val="24"/>
                <w:szCs w:val="24"/>
              </w:rPr>
              <w:t>Подпрограмма 1. Развитие малого и среднего предпринимательства в Нижневартовском районе</w:t>
            </w:r>
          </w:p>
        </w:tc>
      </w:tr>
      <w:tr w:rsidR="00A93C72" w:rsidRPr="0001716F" w:rsidTr="0001716F">
        <w:trPr>
          <w:trHeight w:val="225"/>
          <w:jc w:val="center"/>
        </w:trPr>
        <w:tc>
          <w:tcPr>
            <w:tcW w:w="846" w:type="dxa"/>
            <w:vMerge w:val="restart"/>
            <w:shd w:val="clear" w:color="auto" w:fill="auto"/>
            <w:vAlign w:val="center"/>
            <w:hideMark/>
          </w:tcPr>
          <w:p w:rsidR="00A93C72" w:rsidRPr="0001716F" w:rsidRDefault="00A93C72" w:rsidP="0097789E">
            <w:pPr>
              <w:jc w:val="center"/>
              <w:rPr>
                <w:color w:val="000000"/>
                <w:sz w:val="24"/>
                <w:szCs w:val="24"/>
              </w:rPr>
            </w:pPr>
            <w:r w:rsidRPr="0001716F">
              <w:rPr>
                <w:color w:val="000000"/>
                <w:sz w:val="24"/>
                <w:szCs w:val="24"/>
              </w:rPr>
              <w:t>2.1.1</w:t>
            </w:r>
            <w:r w:rsidR="0001716F">
              <w:rPr>
                <w:color w:val="000000"/>
                <w:sz w:val="24"/>
                <w:szCs w:val="24"/>
              </w:rPr>
              <w:t>.</w:t>
            </w:r>
          </w:p>
        </w:tc>
        <w:tc>
          <w:tcPr>
            <w:tcW w:w="3476" w:type="dxa"/>
            <w:vMerge w:val="restart"/>
            <w:shd w:val="clear" w:color="auto" w:fill="auto"/>
            <w:hideMark/>
          </w:tcPr>
          <w:p w:rsidR="00A93C72" w:rsidRPr="0001716F" w:rsidRDefault="00A93C72" w:rsidP="0097789E">
            <w:pPr>
              <w:jc w:val="both"/>
              <w:rPr>
                <w:color w:val="000000"/>
                <w:sz w:val="24"/>
                <w:szCs w:val="24"/>
              </w:rPr>
            </w:pPr>
            <w:r w:rsidRPr="0001716F">
              <w:rPr>
                <w:color w:val="000000"/>
                <w:sz w:val="24"/>
                <w:szCs w:val="24"/>
              </w:rPr>
              <w:t>Возмещение части затрат на аренду нежилых помещений</w:t>
            </w:r>
          </w:p>
        </w:tc>
        <w:tc>
          <w:tcPr>
            <w:tcW w:w="709" w:type="dxa"/>
            <w:vMerge w:val="restart"/>
            <w:vAlign w:val="center"/>
            <w:hideMark/>
          </w:tcPr>
          <w:p w:rsidR="00A93C72" w:rsidRPr="0001716F" w:rsidRDefault="00A93C72" w:rsidP="0097789E">
            <w:pPr>
              <w:rPr>
                <w:bCs/>
                <w:color w:val="000000"/>
                <w:sz w:val="24"/>
                <w:szCs w:val="24"/>
              </w:rPr>
            </w:pPr>
          </w:p>
        </w:tc>
        <w:tc>
          <w:tcPr>
            <w:tcW w:w="1701" w:type="dxa"/>
            <w:shd w:val="clear" w:color="auto" w:fill="auto"/>
            <w:hideMark/>
          </w:tcPr>
          <w:p w:rsidR="00A93C72" w:rsidRPr="0001716F" w:rsidRDefault="00A93C72" w:rsidP="0097789E">
            <w:pPr>
              <w:jc w:val="center"/>
              <w:rPr>
                <w:color w:val="000000"/>
                <w:sz w:val="24"/>
                <w:szCs w:val="24"/>
              </w:rPr>
            </w:pPr>
            <w:r w:rsidRPr="0001716F">
              <w:rPr>
                <w:color w:val="000000"/>
                <w:sz w:val="24"/>
                <w:szCs w:val="24"/>
              </w:rPr>
              <w:t>всего</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1 053,02</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175,82</w:t>
            </w:r>
          </w:p>
        </w:tc>
        <w:tc>
          <w:tcPr>
            <w:tcW w:w="993"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326,10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326,10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25,00</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25,00</w:t>
            </w:r>
          </w:p>
        </w:tc>
        <w:tc>
          <w:tcPr>
            <w:tcW w:w="850"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25,00</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25,00</w:t>
            </w:r>
          </w:p>
        </w:tc>
        <w:tc>
          <w:tcPr>
            <w:tcW w:w="888"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125,00</w:t>
            </w:r>
          </w:p>
        </w:tc>
      </w:tr>
      <w:tr w:rsidR="00A93C72" w:rsidRPr="0001716F" w:rsidTr="0001716F">
        <w:trPr>
          <w:trHeight w:val="285"/>
          <w:jc w:val="center"/>
        </w:trPr>
        <w:tc>
          <w:tcPr>
            <w:tcW w:w="846" w:type="dxa"/>
            <w:vMerge/>
            <w:shd w:val="clear" w:color="auto" w:fill="auto"/>
            <w:vAlign w:val="center"/>
            <w:hideMark/>
          </w:tcPr>
          <w:p w:rsidR="00A93C72" w:rsidRPr="0001716F" w:rsidRDefault="00A93C72" w:rsidP="0097789E">
            <w:pPr>
              <w:jc w:val="center"/>
              <w:rPr>
                <w:color w:val="000000"/>
                <w:sz w:val="24"/>
                <w:szCs w:val="24"/>
              </w:rPr>
            </w:pPr>
          </w:p>
        </w:tc>
        <w:tc>
          <w:tcPr>
            <w:tcW w:w="3476" w:type="dxa"/>
            <w:vMerge/>
            <w:shd w:val="clear" w:color="auto" w:fill="auto"/>
            <w:hideMark/>
          </w:tcPr>
          <w:p w:rsidR="00A93C72" w:rsidRPr="0001716F" w:rsidRDefault="00A93C72" w:rsidP="0097789E">
            <w:pPr>
              <w:jc w:val="both"/>
              <w:rPr>
                <w:color w:val="000000"/>
                <w:sz w:val="24"/>
                <w:szCs w:val="24"/>
              </w:rPr>
            </w:pPr>
          </w:p>
        </w:tc>
        <w:tc>
          <w:tcPr>
            <w:tcW w:w="709" w:type="dxa"/>
            <w:vMerge/>
            <w:vAlign w:val="center"/>
            <w:hideMark/>
          </w:tcPr>
          <w:p w:rsidR="00A93C72" w:rsidRPr="0001716F" w:rsidRDefault="00A93C72" w:rsidP="0097789E">
            <w:pPr>
              <w:rPr>
                <w:bCs/>
                <w:color w:val="000000"/>
                <w:sz w:val="24"/>
                <w:szCs w:val="24"/>
              </w:rPr>
            </w:pPr>
          </w:p>
        </w:tc>
        <w:tc>
          <w:tcPr>
            <w:tcW w:w="1701" w:type="dxa"/>
            <w:shd w:val="clear" w:color="auto" w:fill="auto"/>
            <w:hideMark/>
          </w:tcPr>
          <w:p w:rsidR="00A93C72" w:rsidRPr="0001716F" w:rsidRDefault="00A93C72" w:rsidP="0097789E">
            <w:pPr>
              <w:jc w:val="center"/>
              <w:rPr>
                <w:color w:val="282828"/>
                <w:sz w:val="24"/>
                <w:szCs w:val="24"/>
              </w:rPr>
            </w:pPr>
            <w:r w:rsidRPr="0001716F">
              <w:rPr>
                <w:color w:val="282828"/>
                <w:sz w:val="24"/>
                <w:szCs w:val="24"/>
              </w:rPr>
              <w:t>местный бюджет</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440,31</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45,71</w:t>
            </w:r>
          </w:p>
        </w:tc>
        <w:tc>
          <w:tcPr>
            <w:tcW w:w="993"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84,80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84,80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25,00</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25,00</w:t>
            </w:r>
          </w:p>
        </w:tc>
        <w:tc>
          <w:tcPr>
            <w:tcW w:w="850"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25,00</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25,00</w:t>
            </w:r>
          </w:p>
        </w:tc>
        <w:tc>
          <w:tcPr>
            <w:tcW w:w="888"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125,00</w:t>
            </w:r>
          </w:p>
        </w:tc>
      </w:tr>
      <w:tr w:rsidR="00A93C72" w:rsidRPr="0001716F" w:rsidTr="0001716F">
        <w:trPr>
          <w:trHeight w:val="240"/>
          <w:jc w:val="center"/>
        </w:trPr>
        <w:tc>
          <w:tcPr>
            <w:tcW w:w="846" w:type="dxa"/>
            <w:vMerge/>
            <w:shd w:val="clear" w:color="auto" w:fill="auto"/>
            <w:vAlign w:val="center"/>
            <w:hideMark/>
          </w:tcPr>
          <w:p w:rsidR="00A93C72" w:rsidRPr="0001716F" w:rsidRDefault="00A93C72" w:rsidP="0097789E">
            <w:pPr>
              <w:jc w:val="center"/>
              <w:rPr>
                <w:color w:val="000000"/>
                <w:sz w:val="24"/>
                <w:szCs w:val="24"/>
              </w:rPr>
            </w:pPr>
          </w:p>
        </w:tc>
        <w:tc>
          <w:tcPr>
            <w:tcW w:w="3476" w:type="dxa"/>
            <w:vMerge/>
            <w:shd w:val="clear" w:color="auto" w:fill="auto"/>
            <w:hideMark/>
          </w:tcPr>
          <w:p w:rsidR="00A93C72" w:rsidRPr="0001716F" w:rsidRDefault="00A93C72" w:rsidP="0097789E">
            <w:pPr>
              <w:jc w:val="both"/>
              <w:rPr>
                <w:color w:val="000000"/>
                <w:sz w:val="24"/>
                <w:szCs w:val="24"/>
              </w:rPr>
            </w:pPr>
          </w:p>
        </w:tc>
        <w:tc>
          <w:tcPr>
            <w:tcW w:w="709" w:type="dxa"/>
            <w:vMerge/>
            <w:vAlign w:val="center"/>
            <w:hideMark/>
          </w:tcPr>
          <w:p w:rsidR="00A93C72" w:rsidRPr="0001716F" w:rsidRDefault="00A93C72" w:rsidP="0097789E">
            <w:pPr>
              <w:rPr>
                <w:bCs/>
                <w:color w:val="000000"/>
                <w:sz w:val="24"/>
                <w:szCs w:val="24"/>
              </w:rPr>
            </w:pPr>
          </w:p>
        </w:tc>
        <w:tc>
          <w:tcPr>
            <w:tcW w:w="1701" w:type="dxa"/>
            <w:shd w:val="clear" w:color="auto" w:fill="auto"/>
            <w:hideMark/>
          </w:tcPr>
          <w:p w:rsidR="00A93C72" w:rsidRPr="0001716F" w:rsidRDefault="00A93C72" w:rsidP="0097789E">
            <w:pPr>
              <w:jc w:val="center"/>
              <w:rPr>
                <w:color w:val="282828"/>
                <w:sz w:val="24"/>
                <w:szCs w:val="24"/>
              </w:rPr>
            </w:pPr>
            <w:r w:rsidRPr="0001716F">
              <w:rPr>
                <w:color w:val="282828"/>
                <w:sz w:val="24"/>
                <w:szCs w:val="24"/>
              </w:rPr>
              <w:t>бюджет автономного округа</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612,71</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130,11</w:t>
            </w:r>
          </w:p>
        </w:tc>
        <w:tc>
          <w:tcPr>
            <w:tcW w:w="993"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241,30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241,30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50"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88"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r>
      <w:tr w:rsidR="00A93C72" w:rsidRPr="0001716F" w:rsidTr="0001716F">
        <w:trPr>
          <w:trHeight w:val="340"/>
          <w:jc w:val="center"/>
        </w:trPr>
        <w:tc>
          <w:tcPr>
            <w:tcW w:w="846" w:type="dxa"/>
            <w:vMerge w:val="restart"/>
            <w:shd w:val="clear" w:color="auto" w:fill="auto"/>
            <w:vAlign w:val="center"/>
            <w:hideMark/>
          </w:tcPr>
          <w:p w:rsidR="00A93C72" w:rsidRPr="0001716F" w:rsidRDefault="00A93C72" w:rsidP="0097789E">
            <w:pPr>
              <w:jc w:val="center"/>
              <w:rPr>
                <w:color w:val="000000"/>
                <w:sz w:val="24"/>
                <w:szCs w:val="24"/>
              </w:rPr>
            </w:pPr>
            <w:r w:rsidRPr="0001716F">
              <w:rPr>
                <w:color w:val="000000"/>
                <w:sz w:val="24"/>
                <w:szCs w:val="24"/>
              </w:rPr>
              <w:t>2.1.3</w:t>
            </w:r>
            <w:r w:rsidR="0001716F">
              <w:rPr>
                <w:color w:val="000000"/>
                <w:sz w:val="24"/>
                <w:szCs w:val="24"/>
              </w:rPr>
              <w:t>.</w:t>
            </w:r>
          </w:p>
        </w:tc>
        <w:tc>
          <w:tcPr>
            <w:tcW w:w="3476" w:type="dxa"/>
            <w:vMerge w:val="restart"/>
            <w:shd w:val="clear" w:color="auto" w:fill="auto"/>
            <w:hideMark/>
          </w:tcPr>
          <w:p w:rsidR="00A93C72" w:rsidRPr="0001716F" w:rsidRDefault="00A93C72" w:rsidP="0097789E">
            <w:pPr>
              <w:jc w:val="both"/>
              <w:rPr>
                <w:color w:val="000000"/>
                <w:sz w:val="24"/>
                <w:szCs w:val="24"/>
              </w:rPr>
            </w:pPr>
            <w:r w:rsidRPr="0001716F">
              <w:rPr>
                <w:color w:val="000000"/>
                <w:sz w:val="24"/>
                <w:szCs w:val="24"/>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709" w:type="dxa"/>
            <w:vMerge/>
            <w:vAlign w:val="center"/>
            <w:hideMark/>
          </w:tcPr>
          <w:p w:rsidR="00A93C72" w:rsidRPr="0001716F" w:rsidRDefault="00A93C72" w:rsidP="0097789E">
            <w:pPr>
              <w:rPr>
                <w:bCs/>
                <w:color w:val="000000"/>
                <w:sz w:val="24"/>
                <w:szCs w:val="24"/>
              </w:rPr>
            </w:pPr>
          </w:p>
        </w:tc>
        <w:tc>
          <w:tcPr>
            <w:tcW w:w="1701" w:type="dxa"/>
            <w:shd w:val="clear" w:color="auto" w:fill="auto"/>
            <w:hideMark/>
          </w:tcPr>
          <w:p w:rsidR="00A93C72" w:rsidRPr="0001716F" w:rsidRDefault="00A93C72" w:rsidP="0097789E">
            <w:pPr>
              <w:jc w:val="center"/>
              <w:rPr>
                <w:color w:val="000000"/>
                <w:sz w:val="24"/>
                <w:szCs w:val="24"/>
              </w:rPr>
            </w:pPr>
            <w:r w:rsidRPr="0001716F">
              <w:rPr>
                <w:color w:val="000000"/>
                <w:sz w:val="24"/>
                <w:szCs w:val="24"/>
              </w:rPr>
              <w:t>всего</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641,28</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323,78</w:t>
            </w:r>
          </w:p>
        </w:tc>
        <w:tc>
          <w:tcPr>
            <w:tcW w:w="993"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80,00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80,00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17,50</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17,50</w:t>
            </w:r>
          </w:p>
        </w:tc>
        <w:tc>
          <w:tcPr>
            <w:tcW w:w="850"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17,50</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17,50</w:t>
            </w:r>
          </w:p>
        </w:tc>
        <w:tc>
          <w:tcPr>
            <w:tcW w:w="888"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87,50</w:t>
            </w:r>
          </w:p>
        </w:tc>
      </w:tr>
      <w:tr w:rsidR="00A93C72" w:rsidRPr="0001716F" w:rsidTr="0001716F">
        <w:trPr>
          <w:trHeight w:val="330"/>
          <w:jc w:val="center"/>
        </w:trPr>
        <w:tc>
          <w:tcPr>
            <w:tcW w:w="846" w:type="dxa"/>
            <w:vMerge/>
            <w:shd w:val="clear" w:color="auto" w:fill="auto"/>
            <w:vAlign w:val="center"/>
            <w:hideMark/>
          </w:tcPr>
          <w:p w:rsidR="00A93C72" w:rsidRPr="0001716F" w:rsidRDefault="00A93C72" w:rsidP="0097789E">
            <w:pPr>
              <w:jc w:val="center"/>
              <w:rPr>
                <w:color w:val="000000"/>
                <w:sz w:val="24"/>
                <w:szCs w:val="24"/>
              </w:rPr>
            </w:pPr>
          </w:p>
        </w:tc>
        <w:tc>
          <w:tcPr>
            <w:tcW w:w="3476" w:type="dxa"/>
            <w:vMerge/>
            <w:shd w:val="clear" w:color="auto" w:fill="auto"/>
            <w:hideMark/>
          </w:tcPr>
          <w:p w:rsidR="00A93C72" w:rsidRPr="0001716F" w:rsidRDefault="00A93C72" w:rsidP="0097789E">
            <w:pPr>
              <w:jc w:val="both"/>
              <w:rPr>
                <w:color w:val="000000"/>
                <w:sz w:val="24"/>
                <w:szCs w:val="24"/>
              </w:rPr>
            </w:pPr>
          </w:p>
        </w:tc>
        <w:tc>
          <w:tcPr>
            <w:tcW w:w="709" w:type="dxa"/>
            <w:vMerge/>
            <w:vAlign w:val="center"/>
            <w:hideMark/>
          </w:tcPr>
          <w:p w:rsidR="00A93C72" w:rsidRPr="0001716F" w:rsidRDefault="00A93C72" w:rsidP="0097789E">
            <w:pPr>
              <w:rPr>
                <w:bCs/>
                <w:color w:val="000000"/>
                <w:sz w:val="24"/>
                <w:szCs w:val="24"/>
              </w:rPr>
            </w:pPr>
          </w:p>
        </w:tc>
        <w:tc>
          <w:tcPr>
            <w:tcW w:w="1701" w:type="dxa"/>
            <w:shd w:val="clear" w:color="auto" w:fill="auto"/>
            <w:hideMark/>
          </w:tcPr>
          <w:p w:rsidR="00A93C72" w:rsidRPr="0001716F" w:rsidRDefault="00A93C72" w:rsidP="0097789E">
            <w:pPr>
              <w:jc w:val="center"/>
              <w:rPr>
                <w:color w:val="282828"/>
                <w:sz w:val="24"/>
                <w:szCs w:val="24"/>
              </w:rPr>
            </w:pPr>
            <w:r w:rsidRPr="0001716F">
              <w:rPr>
                <w:color w:val="282828"/>
                <w:sz w:val="24"/>
                <w:szCs w:val="24"/>
              </w:rPr>
              <w:t>местный бюджет</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283,28</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84,18</w:t>
            </w:r>
          </w:p>
        </w:tc>
        <w:tc>
          <w:tcPr>
            <w:tcW w:w="993"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20,80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20,80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17,50</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17,50</w:t>
            </w:r>
          </w:p>
        </w:tc>
        <w:tc>
          <w:tcPr>
            <w:tcW w:w="850"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17,50</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17,50</w:t>
            </w:r>
          </w:p>
        </w:tc>
        <w:tc>
          <w:tcPr>
            <w:tcW w:w="888"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87,50</w:t>
            </w:r>
          </w:p>
        </w:tc>
      </w:tr>
      <w:tr w:rsidR="00A93C72" w:rsidRPr="0001716F" w:rsidTr="0001716F">
        <w:trPr>
          <w:trHeight w:val="465"/>
          <w:jc w:val="center"/>
        </w:trPr>
        <w:tc>
          <w:tcPr>
            <w:tcW w:w="846" w:type="dxa"/>
            <w:vMerge/>
            <w:shd w:val="clear" w:color="auto" w:fill="auto"/>
            <w:vAlign w:val="center"/>
            <w:hideMark/>
          </w:tcPr>
          <w:p w:rsidR="00A93C72" w:rsidRPr="0001716F" w:rsidRDefault="00A93C72" w:rsidP="0097789E">
            <w:pPr>
              <w:jc w:val="center"/>
              <w:rPr>
                <w:color w:val="000000"/>
                <w:sz w:val="24"/>
                <w:szCs w:val="24"/>
              </w:rPr>
            </w:pPr>
          </w:p>
        </w:tc>
        <w:tc>
          <w:tcPr>
            <w:tcW w:w="3476" w:type="dxa"/>
            <w:vMerge/>
            <w:shd w:val="clear" w:color="auto" w:fill="auto"/>
            <w:hideMark/>
          </w:tcPr>
          <w:p w:rsidR="00A93C72" w:rsidRPr="0001716F" w:rsidRDefault="00A93C72" w:rsidP="0097789E">
            <w:pPr>
              <w:jc w:val="both"/>
              <w:rPr>
                <w:color w:val="000000"/>
                <w:sz w:val="24"/>
                <w:szCs w:val="24"/>
              </w:rPr>
            </w:pPr>
          </w:p>
        </w:tc>
        <w:tc>
          <w:tcPr>
            <w:tcW w:w="709" w:type="dxa"/>
            <w:vMerge/>
            <w:vAlign w:val="center"/>
            <w:hideMark/>
          </w:tcPr>
          <w:p w:rsidR="00A93C72" w:rsidRPr="0001716F" w:rsidRDefault="00A93C72" w:rsidP="0097789E">
            <w:pPr>
              <w:rPr>
                <w:bCs/>
                <w:color w:val="000000"/>
                <w:sz w:val="24"/>
                <w:szCs w:val="24"/>
              </w:rPr>
            </w:pPr>
          </w:p>
        </w:tc>
        <w:tc>
          <w:tcPr>
            <w:tcW w:w="1701" w:type="dxa"/>
            <w:shd w:val="clear" w:color="auto" w:fill="auto"/>
            <w:hideMark/>
          </w:tcPr>
          <w:p w:rsidR="00A93C72" w:rsidRPr="0001716F" w:rsidRDefault="00A93C72" w:rsidP="0097789E">
            <w:pPr>
              <w:jc w:val="center"/>
              <w:rPr>
                <w:color w:val="282828"/>
                <w:sz w:val="24"/>
                <w:szCs w:val="24"/>
              </w:rPr>
            </w:pPr>
            <w:r w:rsidRPr="0001716F">
              <w:rPr>
                <w:color w:val="282828"/>
                <w:sz w:val="24"/>
                <w:szCs w:val="24"/>
              </w:rPr>
              <w:t>бюджет автономного округа</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358,0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239,60</w:t>
            </w:r>
          </w:p>
        </w:tc>
        <w:tc>
          <w:tcPr>
            <w:tcW w:w="993"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59,20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59,20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50"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88"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r>
      <w:tr w:rsidR="00A93C72" w:rsidRPr="0001716F" w:rsidTr="0001716F">
        <w:trPr>
          <w:trHeight w:val="295"/>
          <w:jc w:val="center"/>
        </w:trPr>
        <w:tc>
          <w:tcPr>
            <w:tcW w:w="846" w:type="dxa"/>
            <w:vMerge w:val="restart"/>
            <w:shd w:val="clear" w:color="auto" w:fill="auto"/>
            <w:vAlign w:val="center"/>
            <w:hideMark/>
          </w:tcPr>
          <w:p w:rsidR="00A93C72" w:rsidRPr="0001716F" w:rsidRDefault="00A93C72" w:rsidP="0097789E">
            <w:pPr>
              <w:jc w:val="center"/>
              <w:rPr>
                <w:color w:val="000000"/>
                <w:sz w:val="24"/>
                <w:szCs w:val="24"/>
              </w:rPr>
            </w:pPr>
            <w:r w:rsidRPr="0001716F">
              <w:rPr>
                <w:color w:val="000000"/>
                <w:sz w:val="24"/>
                <w:szCs w:val="24"/>
              </w:rPr>
              <w:t>2.1.4</w:t>
            </w:r>
            <w:r w:rsidR="0001716F">
              <w:rPr>
                <w:color w:val="000000"/>
                <w:sz w:val="24"/>
                <w:szCs w:val="24"/>
              </w:rPr>
              <w:t>.</w:t>
            </w:r>
          </w:p>
        </w:tc>
        <w:tc>
          <w:tcPr>
            <w:tcW w:w="3476" w:type="dxa"/>
            <w:vMerge w:val="restart"/>
            <w:shd w:val="clear" w:color="auto" w:fill="auto"/>
            <w:hideMark/>
          </w:tcPr>
          <w:p w:rsidR="00A93C72" w:rsidRPr="0001716F" w:rsidRDefault="00A93C72" w:rsidP="0097789E">
            <w:pPr>
              <w:jc w:val="both"/>
              <w:rPr>
                <w:color w:val="000000"/>
                <w:sz w:val="24"/>
                <w:szCs w:val="24"/>
              </w:rPr>
            </w:pPr>
            <w:r w:rsidRPr="0001716F">
              <w:rPr>
                <w:color w:val="000000"/>
                <w:sz w:val="24"/>
                <w:szCs w:val="24"/>
              </w:rPr>
              <w:t>Возмещение части затрат на приобретение оборудования (основных средств) и лицензионных программных продуктов</w:t>
            </w:r>
          </w:p>
        </w:tc>
        <w:tc>
          <w:tcPr>
            <w:tcW w:w="709" w:type="dxa"/>
            <w:vMerge/>
            <w:vAlign w:val="center"/>
            <w:hideMark/>
          </w:tcPr>
          <w:p w:rsidR="00A93C72" w:rsidRPr="0001716F" w:rsidRDefault="00A93C72" w:rsidP="0097789E">
            <w:pPr>
              <w:rPr>
                <w:bCs/>
                <w:color w:val="000000"/>
                <w:sz w:val="24"/>
                <w:szCs w:val="24"/>
              </w:rPr>
            </w:pPr>
          </w:p>
        </w:tc>
        <w:tc>
          <w:tcPr>
            <w:tcW w:w="1701" w:type="dxa"/>
            <w:shd w:val="clear" w:color="auto" w:fill="auto"/>
            <w:hideMark/>
          </w:tcPr>
          <w:p w:rsidR="00A93C72" w:rsidRPr="0001716F" w:rsidRDefault="00A93C72" w:rsidP="0097789E">
            <w:pPr>
              <w:jc w:val="center"/>
              <w:rPr>
                <w:color w:val="000000"/>
                <w:sz w:val="24"/>
                <w:szCs w:val="24"/>
              </w:rPr>
            </w:pPr>
            <w:r w:rsidRPr="0001716F">
              <w:rPr>
                <w:color w:val="000000"/>
                <w:sz w:val="24"/>
                <w:szCs w:val="24"/>
              </w:rPr>
              <w:t>всего</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5 041,74</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1 263,16</w:t>
            </w:r>
          </w:p>
        </w:tc>
        <w:tc>
          <w:tcPr>
            <w:tcW w:w="993" w:type="dxa"/>
            <w:shd w:val="clear" w:color="auto" w:fill="auto"/>
            <w:noWrap/>
            <w:vAlign w:val="center"/>
            <w:hideMark/>
          </w:tcPr>
          <w:p w:rsidR="00A93C72" w:rsidRPr="0001716F" w:rsidRDefault="00A93C72" w:rsidP="0097789E">
            <w:pPr>
              <w:jc w:val="center"/>
              <w:rPr>
                <w:bCs/>
                <w:color w:val="282828"/>
                <w:sz w:val="24"/>
                <w:szCs w:val="24"/>
              </w:rPr>
            </w:pPr>
            <w:r w:rsidRPr="0001716F">
              <w:rPr>
                <w:bCs/>
                <w:color w:val="282828"/>
                <w:sz w:val="24"/>
                <w:szCs w:val="24"/>
              </w:rPr>
              <w:t>1 207,29</w:t>
            </w:r>
          </w:p>
        </w:tc>
        <w:tc>
          <w:tcPr>
            <w:tcW w:w="992" w:type="dxa"/>
            <w:shd w:val="clear" w:color="auto" w:fill="auto"/>
            <w:noWrap/>
            <w:vAlign w:val="center"/>
            <w:hideMark/>
          </w:tcPr>
          <w:p w:rsidR="00A93C72" w:rsidRPr="0001716F" w:rsidRDefault="00A93C72" w:rsidP="0097789E">
            <w:pPr>
              <w:jc w:val="center"/>
              <w:rPr>
                <w:bCs/>
                <w:color w:val="282828"/>
                <w:sz w:val="24"/>
                <w:szCs w:val="24"/>
              </w:rPr>
            </w:pPr>
            <w:r w:rsidRPr="0001716F">
              <w:rPr>
                <w:bCs/>
                <w:color w:val="282828"/>
                <w:sz w:val="24"/>
                <w:szCs w:val="24"/>
              </w:rPr>
              <w:t>1 207,29</w:t>
            </w:r>
          </w:p>
        </w:tc>
        <w:tc>
          <w:tcPr>
            <w:tcW w:w="992" w:type="dxa"/>
            <w:shd w:val="clear" w:color="auto" w:fill="auto"/>
            <w:noWrap/>
            <w:vAlign w:val="center"/>
            <w:hideMark/>
          </w:tcPr>
          <w:p w:rsidR="00A93C72" w:rsidRPr="0001716F" w:rsidRDefault="00A93C72" w:rsidP="0097789E">
            <w:pPr>
              <w:jc w:val="center"/>
              <w:rPr>
                <w:bCs/>
                <w:color w:val="282828"/>
                <w:sz w:val="24"/>
                <w:szCs w:val="24"/>
              </w:rPr>
            </w:pPr>
            <w:r w:rsidRPr="0001716F">
              <w:rPr>
                <w:bCs/>
                <w:color w:val="282828"/>
                <w:sz w:val="24"/>
                <w:szCs w:val="24"/>
              </w:rPr>
              <w:t>151,55</w:t>
            </w:r>
          </w:p>
        </w:tc>
        <w:tc>
          <w:tcPr>
            <w:tcW w:w="851" w:type="dxa"/>
            <w:shd w:val="clear" w:color="auto" w:fill="auto"/>
            <w:noWrap/>
            <w:vAlign w:val="center"/>
            <w:hideMark/>
          </w:tcPr>
          <w:p w:rsidR="00A93C72" w:rsidRPr="0001716F" w:rsidRDefault="00A93C72" w:rsidP="0097789E">
            <w:pPr>
              <w:jc w:val="center"/>
              <w:rPr>
                <w:bCs/>
                <w:color w:val="282828"/>
                <w:sz w:val="24"/>
                <w:szCs w:val="24"/>
              </w:rPr>
            </w:pPr>
            <w:r w:rsidRPr="0001716F">
              <w:rPr>
                <w:bCs/>
                <w:color w:val="282828"/>
                <w:sz w:val="24"/>
                <w:szCs w:val="24"/>
              </w:rPr>
              <w:t>151,55</w:t>
            </w:r>
          </w:p>
        </w:tc>
        <w:tc>
          <w:tcPr>
            <w:tcW w:w="850" w:type="dxa"/>
            <w:shd w:val="clear" w:color="auto" w:fill="auto"/>
            <w:noWrap/>
            <w:vAlign w:val="center"/>
            <w:hideMark/>
          </w:tcPr>
          <w:p w:rsidR="00A93C72" w:rsidRPr="0001716F" w:rsidRDefault="00A93C72" w:rsidP="0097789E">
            <w:pPr>
              <w:jc w:val="center"/>
              <w:rPr>
                <w:bCs/>
                <w:color w:val="282828"/>
                <w:sz w:val="24"/>
                <w:szCs w:val="24"/>
              </w:rPr>
            </w:pPr>
            <w:r w:rsidRPr="0001716F">
              <w:rPr>
                <w:bCs/>
                <w:color w:val="282828"/>
                <w:sz w:val="24"/>
                <w:szCs w:val="24"/>
              </w:rPr>
              <w:t>151,55</w:t>
            </w:r>
          </w:p>
        </w:tc>
        <w:tc>
          <w:tcPr>
            <w:tcW w:w="851" w:type="dxa"/>
            <w:shd w:val="clear" w:color="auto" w:fill="auto"/>
            <w:noWrap/>
            <w:vAlign w:val="center"/>
            <w:hideMark/>
          </w:tcPr>
          <w:p w:rsidR="00A93C72" w:rsidRPr="0001716F" w:rsidRDefault="00A93C72" w:rsidP="0097789E">
            <w:pPr>
              <w:jc w:val="center"/>
              <w:rPr>
                <w:bCs/>
                <w:color w:val="282828"/>
                <w:sz w:val="24"/>
                <w:szCs w:val="24"/>
              </w:rPr>
            </w:pPr>
            <w:r w:rsidRPr="0001716F">
              <w:rPr>
                <w:bCs/>
                <w:color w:val="282828"/>
                <w:sz w:val="24"/>
                <w:szCs w:val="24"/>
              </w:rPr>
              <w:t>151,55</w:t>
            </w:r>
          </w:p>
        </w:tc>
        <w:tc>
          <w:tcPr>
            <w:tcW w:w="888" w:type="dxa"/>
            <w:shd w:val="clear" w:color="auto" w:fill="auto"/>
            <w:noWrap/>
            <w:vAlign w:val="center"/>
            <w:hideMark/>
          </w:tcPr>
          <w:p w:rsidR="00A93C72" w:rsidRPr="0001716F" w:rsidRDefault="00A93C72" w:rsidP="0097789E">
            <w:pPr>
              <w:jc w:val="center"/>
              <w:rPr>
                <w:bCs/>
                <w:color w:val="282828"/>
                <w:sz w:val="24"/>
                <w:szCs w:val="24"/>
              </w:rPr>
            </w:pPr>
            <w:r w:rsidRPr="0001716F">
              <w:rPr>
                <w:bCs/>
                <w:color w:val="282828"/>
                <w:sz w:val="24"/>
                <w:szCs w:val="24"/>
              </w:rPr>
              <w:t>757,80</w:t>
            </w:r>
          </w:p>
        </w:tc>
      </w:tr>
      <w:tr w:rsidR="00A93C72" w:rsidRPr="0001716F" w:rsidTr="0001716F">
        <w:trPr>
          <w:trHeight w:val="263"/>
          <w:jc w:val="center"/>
        </w:trPr>
        <w:tc>
          <w:tcPr>
            <w:tcW w:w="846" w:type="dxa"/>
            <w:vMerge/>
            <w:shd w:val="clear" w:color="auto" w:fill="auto"/>
            <w:vAlign w:val="center"/>
            <w:hideMark/>
          </w:tcPr>
          <w:p w:rsidR="00A93C72" w:rsidRPr="0001716F" w:rsidRDefault="00A93C72" w:rsidP="0097789E">
            <w:pPr>
              <w:jc w:val="center"/>
              <w:rPr>
                <w:color w:val="000000"/>
                <w:sz w:val="24"/>
                <w:szCs w:val="24"/>
              </w:rPr>
            </w:pPr>
          </w:p>
        </w:tc>
        <w:tc>
          <w:tcPr>
            <w:tcW w:w="3476" w:type="dxa"/>
            <w:vMerge/>
            <w:shd w:val="clear" w:color="auto" w:fill="auto"/>
            <w:hideMark/>
          </w:tcPr>
          <w:p w:rsidR="00A93C72" w:rsidRPr="0001716F" w:rsidRDefault="00A93C72" w:rsidP="0097789E">
            <w:pPr>
              <w:jc w:val="both"/>
              <w:rPr>
                <w:color w:val="000000"/>
                <w:sz w:val="24"/>
                <w:szCs w:val="24"/>
              </w:rPr>
            </w:pPr>
          </w:p>
        </w:tc>
        <w:tc>
          <w:tcPr>
            <w:tcW w:w="709" w:type="dxa"/>
            <w:vMerge/>
            <w:vAlign w:val="center"/>
            <w:hideMark/>
          </w:tcPr>
          <w:p w:rsidR="00A93C72" w:rsidRPr="0001716F" w:rsidRDefault="00A93C72" w:rsidP="0097789E">
            <w:pPr>
              <w:rPr>
                <w:bCs/>
                <w:color w:val="000000"/>
                <w:sz w:val="24"/>
                <w:szCs w:val="24"/>
              </w:rPr>
            </w:pPr>
          </w:p>
        </w:tc>
        <w:tc>
          <w:tcPr>
            <w:tcW w:w="1701" w:type="dxa"/>
            <w:shd w:val="clear" w:color="auto" w:fill="auto"/>
            <w:hideMark/>
          </w:tcPr>
          <w:p w:rsidR="00A93C72" w:rsidRPr="0001716F" w:rsidRDefault="00A93C72" w:rsidP="0097789E">
            <w:pPr>
              <w:jc w:val="center"/>
              <w:rPr>
                <w:color w:val="282828"/>
                <w:sz w:val="24"/>
                <w:szCs w:val="24"/>
              </w:rPr>
            </w:pPr>
            <w:r w:rsidRPr="0001716F">
              <w:rPr>
                <w:color w:val="282828"/>
                <w:sz w:val="24"/>
                <w:szCs w:val="24"/>
              </w:rPr>
              <w:t>местный бюджет</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2 320,20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328,42</w:t>
            </w:r>
          </w:p>
        </w:tc>
        <w:tc>
          <w:tcPr>
            <w:tcW w:w="993"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313,89</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313,89</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151,55</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151,55</w:t>
            </w:r>
          </w:p>
        </w:tc>
        <w:tc>
          <w:tcPr>
            <w:tcW w:w="850"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151,55</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151,55</w:t>
            </w:r>
          </w:p>
        </w:tc>
        <w:tc>
          <w:tcPr>
            <w:tcW w:w="888"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757,80</w:t>
            </w:r>
          </w:p>
        </w:tc>
      </w:tr>
      <w:tr w:rsidR="00A93C72" w:rsidRPr="0001716F" w:rsidTr="0001716F">
        <w:trPr>
          <w:trHeight w:val="360"/>
          <w:jc w:val="center"/>
        </w:trPr>
        <w:tc>
          <w:tcPr>
            <w:tcW w:w="846" w:type="dxa"/>
            <w:vMerge/>
            <w:shd w:val="clear" w:color="auto" w:fill="auto"/>
            <w:vAlign w:val="center"/>
            <w:hideMark/>
          </w:tcPr>
          <w:p w:rsidR="00A93C72" w:rsidRPr="0001716F" w:rsidRDefault="00A93C72" w:rsidP="0097789E">
            <w:pPr>
              <w:jc w:val="center"/>
              <w:rPr>
                <w:color w:val="000000"/>
                <w:sz w:val="24"/>
                <w:szCs w:val="24"/>
              </w:rPr>
            </w:pPr>
          </w:p>
        </w:tc>
        <w:tc>
          <w:tcPr>
            <w:tcW w:w="3476" w:type="dxa"/>
            <w:vMerge/>
            <w:shd w:val="clear" w:color="auto" w:fill="auto"/>
            <w:hideMark/>
          </w:tcPr>
          <w:p w:rsidR="00A93C72" w:rsidRPr="0001716F" w:rsidRDefault="00A93C72" w:rsidP="0097789E">
            <w:pPr>
              <w:jc w:val="both"/>
              <w:rPr>
                <w:color w:val="000000"/>
                <w:sz w:val="24"/>
                <w:szCs w:val="24"/>
              </w:rPr>
            </w:pPr>
          </w:p>
        </w:tc>
        <w:tc>
          <w:tcPr>
            <w:tcW w:w="709" w:type="dxa"/>
            <w:vMerge/>
            <w:vAlign w:val="center"/>
            <w:hideMark/>
          </w:tcPr>
          <w:p w:rsidR="00A93C72" w:rsidRPr="0001716F" w:rsidRDefault="00A93C72" w:rsidP="0097789E">
            <w:pPr>
              <w:rPr>
                <w:bCs/>
                <w:color w:val="000000"/>
                <w:sz w:val="24"/>
                <w:szCs w:val="24"/>
              </w:rPr>
            </w:pPr>
          </w:p>
        </w:tc>
        <w:tc>
          <w:tcPr>
            <w:tcW w:w="1701" w:type="dxa"/>
            <w:shd w:val="clear" w:color="auto" w:fill="auto"/>
            <w:hideMark/>
          </w:tcPr>
          <w:p w:rsidR="00A93C72" w:rsidRPr="0001716F" w:rsidRDefault="00A93C72" w:rsidP="0097789E">
            <w:pPr>
              <w:jc w:val="center"/>
              <w:rPr>
                <w:color w:val="282828"/>
                <w:sz w:val="24"/>
                <w:szCs w:val="24"/>
              </w:rPr>
            </w:pPr>
            <w:r w:rsidRPr="0001716F">
              <w:rPr>
                <w:color w:val="282828"/>
                <w:sz w:val="24"/>
                <w:szCs w:val="24"/>
              </w:rPr>
              <w:t>бюджет автономного округа</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2 721,54</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934,74</w:t>
            </w:r>
          </w:p>
        </w:tc>
        <w:tc>
          <w:tcPr>
            <w:tcW w:w="993"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893,40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893,40</w:t>
            </w:r>
          </w:p>
        </w:tc>
        <w:tc>
          <w:tcPr>
            <w:tcW w:w="992"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50"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51"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c>
          <w:tcPr>
            <w:tcW w:w="888" w:type="dxa"/>
            <w:shd w:val="clear" w:color="auto" w:fill="auto"/>
            <w:noWrap/>
            <w:vAlign w:val="center"/>
            <w:hideMark/>
          </w:tcPr>
          <w:p w:rsidR="00A93C72" w:rsidRPr="0001716F" w:rsidRDefault="00A93C72" w:rsidP="0097789E">
            <w:pPr>
              <w:jc w:val="center"/>
              <w:rPr>
                <w:color w:val="282828"/>
                <w:sz w:val="24"/>
                <w:szCs w:val="24"/>
              </w:rPr>
            </w:pPr>
            <w:r w:rsidRPr="0001716F">
              <w:rPr>
                <w:color w:val="282828"/>
                <w:sz w:val="24"/>
                <w:szCs w:val="24"/>
              </w:rPr>
              <w:t> </w:t>
            </w:r>
          </w:p>
        </w:tc>
      </w:tr>
    </w:tbl>
    <w:p w:rsidR="00A93C72" w:rsidRPr="00533F6F" w:rsidRDefault="00A93C72" w:rsidP="0001716F">
      <w:pPr>
        <w:ind w:left="8931" w:right="-533"/>
        <w:jc w:val="right"/>
        <w:rPr>
          <w:rFonts w:eastAsia="Calibri"/>
          <w:color w:val="000000"/>
          <w:lang w:eastAsia="en-US"/>
        </w:rPr>
      </w:pPr>
      <w:r w:rsidRPr="00A93C72">
        <w:lastRenderedPageBreak/>
        <w:t>».</w:t>
      </w:r>
    </w:p>
    <w:sectPr w:rsidR="00A93C72" w:rsidRPr="00533F6F" w:rsidSect="00335365">
      <w:pgSz w:w="16838" w:h="11906" w:orient="landscape"/>
      <w:pgMar w:top="1134" w:right="1134" w:bottom="425"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7FE" w:rsidRDefault="00B467FE">
      <w:r>
        <w:separator/>
      </w:r>
    </w:p>
  </w:endnote>
  <w:endnote w:type="continuationSeparator" w:id="1">
    <w:p w:rsidR="00B467FE" w:rsidRDefault="00B467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7FE" w:rsidRDefault="00B467FE">
      <w:r>
        <w:separator/>
      </w:r>
    </w:p>
  </w:footnote>
  <w:footnote w:type="continuationSeparator" w:id="1">
    <w:p w:rsidR="00B467FE" w:rsidRDefault="00B467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651095"/>
      <w:docPartObj>
        <w:docPartGallery w:val="Page Numbers (Top of Page)"/>
        <w:docPartUnique/>
      </w:docPartObj>
    </w:sdtPr>
    <w:sdtContent>
      <w:p w:rsidR="00432CC7" w:rsidRDefault="00432CC7">
        <w:pPr>
          <w:pStyle w:val="a4"/>
          <w:jc w:val="center"/>
        </w:pPr>
      </w:p>
      <w:p w:rsidR="00432CC7" w:rsidRDefault="00D329F1">
        <w:pPr>
          <w:pStyle w:val="a4"/>
          <w:jc w:val="center"/>
        </w:pPr>
        <w:r>
          <w:fldChar w:fldCharType="begin"/>
        </w:r>
        <w:r w:rsidR="00432CC7">
          <w:instrText>PAGE   \* MERGEFORMAT</w:instrText>
        </w:r>
        <w:r>
          <w:fldChar w:fldCharType="separate"/>
        </w:r>
        <w:r w:rsidR="00131421">
          <w:rPr>
            <w:noProof/>
          </w:rPr>
          <w:t>5</w:t>
        </w:r>
        <w:r>
          <w:fldChar w:fldCharType="end"/>
        </w:r>
      </w:p>
    </w:sdtContent>
  </w:sdt>
  <w:p w:rsidR="00432CC7" w:rsidRDefault="00432CC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5B9547D"/>
    <w:multiLevelType w:val="hybridMultilevel"/>
    <w:tmpl w:val="350EA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8540401"/>
    <w:multiLevelType w:val="hybridMultilevel"/>
    <w:tmpl w:val="140C7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DBB55B9"/>
    <w:multiLevelType w:val="hybridMultilevel"/>
    <w:tmpl w:val="2950448E"/>
    <w:lvl w:ilvl="0" w:tplc="50DC98A2">
      <w:start w:val="1"/>
      <w:numFmt w:val="decimal"/>
      <w:lvlText w:val="%1."/>
      <w:lvlJc w:val="left"/>
      <w:pPr>
        <w:ind w:left="720" w:hanging="360"/>
      </w:pPr>
      <w:rPr>
        <w:rFonts w:ascii="Times New Roman" w:hAnsi="Times New Roman" w:cs="Times New Roman" w:hint="default"/>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916168"/>
    <w:multiLevelType w:val="hybridMultilevel"/>
    <w:tmpl w:val="2950448E"/>
    <w:lvl w:ilvl="0" w:tplc="50DC98A2">
      <w:start w:val="1"/>
      <w:numFmt w:val="decimal"/>
      <w:lvlText w:val="%1."/>
      <w:lvlJc w:val="left"/>
      <w:pPr>
        <w:ind w:left="720" w:hanging="360"/>
      </w:pPr>
      <w:rPr>
        <w:rFonts w:ascii="Times New Roman" w:hAnsi="Times New Roman" w:cs="Times New Roman" w:hint="default"/>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3"/>
  </w:num>
  <w:num w:numId="3">
    <w:abstractNumId w:val="23"/>
  </w:num>
  <w:num w:numId="4">
    <w:abstractNumId w:val="8"/>
  </w:num>
  <w:num w:numId="5">
    <w:abstractNumId w:val="13"/>
  </w:num>
  <w:num w:numId="6">
    <w:abstractNumId w:val="15"/>
  </w:num>
  <w:num w:numId="7">
    <w:abstractNumId w:val="9"/>
  </w:num>
  <w:num w:numId="8">
    <w:abstractNumId w:val="6"/>
  </w:num>
  <w:num w:numId="9">
    <w:abstractNumId w:val="28"/>
  </w:num>
  <w:num w:numId="10">
    <w:abstractNumId w:val="32"/>
  </w:num>
  <w:num w:numId="11">
    <w:abstractNumId w:val="7"/>
  </w:num>
  <w:num w:numId="12">
    <w:abstractNumId w:val="16"/>
  </w:num>
  <w:num w:numId="13">
    <w:abstractNumId w:val="5"/>
  </w:num>
  <w:num w:numId="14">
    <w:abstractNumId w:val="11"/>
  </w:num>
  <w:num w:numId="15">
    <w:abstractNumId w:val="18"/>
  </w:num>
  <w:num w:numId="16">
    <w:abstractNumId w:val="17"/>
  </w:num>
  <w:num w:numId="17">
    <w:abstractNumId w:val="29"/>
  </w:num>
  <w:num w:numId="18">
    <w:abstractNumId w:val="25"/>
  </w:num>
  <w:num w:numId="19">
    <w:abstractNumId w:val="21"/>
  </w:num>
  <w:num w:numId="20">
    <w:abstractNumId w:val="0"/>
  </w:num>
  <w:num w:numId="21">
    <w:abstractNumId w:val="14"/>
  </w:num>
  <w:num w:numId="22">
    <w:abstractNumId w:val="20"/>
  </w:num>
  <w:num w:numId="23">
    <w:abstractNumId w:val="30"/>
  </w:num>
  <w:num w:numId="24">
    <w:abstractNumId w:val="35"/>
  </w:num>
  <w:num w:numId="25">
    <w:abstractNumId w:val="10"/>
  </w:num>
  <w:num w:numId="26">
    <w:abstractNumId w:val="24"/>
  </w:num>
  <w:num w:numId="27">
    <w:abstractNumId w:val="22"/>
  </w:num>
  <w:num w:numId="28">
    <w:abstractNumId w:val="34"/>
  </w:num>
  <w:num w:numId="29">
    <w:abstractNumId w:val="19"/>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6835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1716F"/>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578CA"/>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96F79"/>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1421"/>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C49"/>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2CC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3F6F"/>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513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16AE"/>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3C72"/>
    <w:rsid w:val="00A95CDE"/>
    <w:rsid w:val="00A96BB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7FE"/>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57F2"/>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2579B"/>
    <w:rsid w:val="00C31DBE"/>
    <w:rsid w:val="00C32104"/>
    <w:rsid w:val="00C327EC"/>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E6C"/>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29F1"/>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3865"/>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8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b"/>
    <w:uiPriority w:val="39"/>
    <w:rsid w:val="006866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4">
    <w:name w:val="xl184"/>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5">
    <w:name w:val="xl18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6">
    <w:name w:val="xl186"/>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7">
    <w:name w:val="xl187"/>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8">
    <w:name w:val="xl188"/>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89">
    <w:name w:val="xl189"/>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0">
    <w:name w:val="xl190"/>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1">
    <w:name w:val="xl191"/>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2">
    <w:name w:val="xl192"/>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3">
    <w:name w:val="xl193"/>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194">
    <w:name w:val="xl194"/>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95">
    <w:name w:val="xl19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6">
    <w:name w:val="xl196"/>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97">
    <w:name w:val="xl197"/>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8">
    <w:name w:val="xl198"/>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99">
    <w:name w:val="xl199"/>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0">
    <w:name w:val="xl200"/>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1">
    <w:name w:val="xl201"/>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02">
    <w:name w:val="xl202"/>
    <w:basedOn w:val="a"/>
    <w:rsid w:val="00D06E6C"/>
    <w:pPr>
      <w:pBdr>
        <w:top w:val="single" w:sz="4" w:space="0" w:color="auto"/>
      </w:pBdr>
      <w:spacing w:before="100" w:beforeAutospacing="1" w:after="100" w:afterAutospacing="1"/>
      <w:textAlignment w:val="top"/>
    </w:pPr>
    <w:rPr>
      <w:sz w:val="24"/>
      <w:szCs w:val="24"/>
    </w:rPr>
  </w:style>
  <w:style w:type="paragraph" w:customStyle="1" w:styleId="xl203">
    <w:name w:val="xl203"/>
    <w:basedOn w:val="a"/>
    <w:rsid w:val="00D06E6C"/>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204">
    <w:name w:val="xl204"/>
    <w:basedOn w:val="a"/>
    <w:rsid w:val="00D06E6C"/>
    <w:pPr>
      <w:pBdr>
        <w:left w:val="single" w:sz="4" w:space="0" w:color="auto"/>
      </w:pBdr>
      <w:spacing w:before="100" w:beforeAutospacing="1" w:after="100" w:afterAutospacing="1"/>
      <w:textAlignment w:val="top"/>
    </w:pPr>
    <w:rPr>
      <w:sz w:val="24"/>
      <w:szCs w:val="24"/>
    </w:rPr>
  </w:style>
  <w:style w:type="paragraph" w:customStyle="1" w:styleId="xl205">
    <w:name w:val="xl205"/>
    <w:basedOn w:val="a"/>
    <w:rsid w:val="00D06E6C"/>
    <w:pPr>
      <w:spacing w:before="100" w:beforeAutospacing="1" w:after="100" w:afterAutospacing="1"/>
      <w:textAlignment w:val="top"/>
    </w:pPr>
    <w:rPr>
      <w:sz w:val="24"/>
      <w:szCs w:val="24"/>
    </w:rPr>
  </w:style>
  <w:style w:type="paragraph" w:customStyle="1" w:styleId="xl206">
    <w:name w:val="xl206"/>
    <w:basedOn w:val="a"/>
    <w:rsid w:val="00D06E6C"/>
    <w:pPr>
      <w:pBdr>
        <w:right w:val="single" w:sz="4" w:space="0" w:color="auto"/>
      </w:pBdr>
      <w:spacing w:before="100" w:beforeAutospacing="1" w:after="100" w:afterAutospacing="1"/>
      <w:textAlignment w:val="top"/>
    </w:pPr>
    <w:rPr>
      <w:sz w:val="24"/>
      <w:szCs w:val="24"/>
    </w:rPr>
  </w:style>
  <w:style w:type="paragraph" w:customStyle="1" w:styleId="xl207">
    <w:name w:val="xl207"/>
    <w:basedOn w:val="a"/>
    <w:rsid w:val="00D06E6C"/>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208">
    <w:name w:val="xl208"/>
    <w:basedOn w:val="a"/>
    <w:rsid w:val="00D06E6C"/>
    <w:pPr>
      <w:pBdr>
        <w:bottom w:val="single" w:sz="4" w:space="0" w:color="auto"/>
      </w:pBdr>
      <w:spacing w:before="100" w:beforeAutospacing="1" w:after="100" w:afterAutospacing="1"/>
      <w:textAlignment w:val="top"/>
    </w:pPr>
    <w:rPr>
      <w:sz w:val="24"/>
      <w:szCs w:val="24"/>
    </w:rPr>
  </w:style>
  <w:style w:type="paragraph" w:customStyle="1" w:styleId="xl209">
    <w:name w:val="xl209"/>
    <w:basedOn w:val="a"/>
    <w:rsid w:val="00D06E6C"/>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210">
    <w:name w:val="xl210"/>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1">
    <w:name w:val="xl21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2">
    <w:name w:val="xl212"/>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3">
    <w:name w:val="xl213"/>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4">
    <w:name w:val="xl214"/>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5">
    <w:name w:val="xl215"/>
    <w:basedOn w:val="a"/>
    <w:rsid w:val="00D06E6C"/>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216">
    <w:name w:val="xl216"/>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7">
    <w:name w:val="xl217"/>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8">
    <w:name w:val="xl218"/>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9">
    <w:name w:val="xl219"/>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20">
    <w:name w:val="xl220"/>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1">
    <w:name w:val="xl221"/>
    <w:basedOn w:val="a"/>
    <w:rsid w:val="00D06E6C"/>
    <w:pPr>
      <w:pBdr>
        <w:top w:val="single" w:sz="4" w:space="0" w:color="auto"/>
        <w:left w:val="single" w:sz="4" w:space="0" w:color="auto"/>
      </w:pBdr>
      <w:shd w:val="clear" w:color="000000" w:fill="FFFFFF"/>
      <w:spacing w:before="100" w:beforeAutospacing="1" w:after="100" w:afterAutospacing="1"/>
    </w:pPr>
    <w:rPr>
      <w:sz w:val="24"/>
      <w:szCs w:val="24"/>
    </w:rPr>
  </w:style>
  <w:style w:type="paragraph" w:customStyle="1" w:styleId="xl222">
    <w:name w:val="xl222"/>
    <w:basedOn w:val="a"/>
    <w:rsid w:val="00D06E6C"/>
    <w:pPr>
      <w:pBdr>
        <w:top w:val="single" w:sz="4" w:space="0" w:color="auto"/>
      </w:pBdr>
      <w:spacing w:before="100" w:beforeAutospacing="1" w:after="100" w:afterAutospacing="1"/>
    </w:pPr>
    <w:rPr>
      <w:sz w:val="24"/>
      <w:szCs w:val="24"/>
    </w:rPr>
  </w:style>
  <w:style w:type="paragraph" w:customStyle="1" w:styleId="xl223">
    <w:name w:val="xl223"/>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24">
    <w:name w:val="xl224"/>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25">
    <w:name w:val="xl225"/>
    <w:basedOn w:val="a"/>
    <w:rsid w:val="00D06E6C"/>
    <w:pPr>
      <w:pBdr>
        <w:bottom w:val="single" w:sz="4" w:space="0" w:color="auto"/>
      </w:pBdr>
      <w:spacing w:before="100" w:beforeAutospacing="1" w:after="100" w:afterAutospacing="1"/>
    </w:pPr>
    <w:rPr>
      <w:sz w:val="24"/>
      <w:szCs w:val="24"/>
    </w:rPr>
  </w:style>
  <w:style w:type="paragraph" w:customStyle="1" w:styleId="xl226">
    <w:name w:val="xl226"/>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27">
    <w:name w:val="xl227"/>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28">
    <w:name w:val="xl228"/>
    <w:basedOn w:val="a"/>
    <w:rsid w:val="00D06E6C"/>
    <w:pPr>
      <w:pBdr>
        <w:top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29">
    <w:name w:val="xl229"/>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0">
    <w:name w:val="xl230"/>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1">
    <w:name w:val="xl23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32">
    <w:name w:val="xl232"/>
    <w:basedOn w:val="a"/>
    <w:rsid w:val="00D06E6C"/>
    <w:pPr>
      <w:pBdr>
        <w:top w:val="single" w:sz="4" w:space="0" w:color="auto"/>
      </w:pBdr>
      <w:spacing w:before="100" w:beforeAutospacing="1" w:after="100" w:afterAutospacing="1"/>
      <w:textAlignment w:val="top"/>
    </w:pPr>
    <w:rPr>
      <w:color w:val="FF0000"/>
      <w:sz w:val="24"/>
      <w:szCs w:val="24"/>
    </w:rPr>
  </w:style>
  <w:style w:type="paragraph" w:customStyle="1" w:styleId="xl233">
    <w:name w:val="xl233"/>
    <w:basedOn w:val="a"/>
    <w:rsid w:val="00D06E6C"/>
    <w:pPr>
      <w:pBdr>
        <w:top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4">
    <w:name w:val="xl234"/>
    <w:basedOn w:val="a"/>
    <w:rsid w:val="00D06E6C"/>
    <w:pPr>
      <w:pBdr>
        <w:left w:val="single" w:sz="4" w:space="0" w:color="auto"/>
      </w:pBdr>
      <w:spacing w:before="100" w:beforeAutospacing="1" w:after="100" w:afterAutospacing="1"/>
      <w:textAlignment w:val="top"/>
    </w:pPr>
    <w:rPr>
      <w:color w:val="FF0000"/>
      <w:sz w:val="24"/>
      <w:szCs w:val="24"/>
    </w:rPr>
  </w:style>
  <w:style w:type="paragraph" w:customStyle="1" w:styleId="xl235">
    <w:name w:val="xl235"/>
    <w:basedOn w:val="a"/>
    <w:rsid w:val="00D06E6C"/>
    <w:pPr>
      <w:spacing w:before="100" w:beforeAutospacing="1" w:after="100" w:afterAutospacing="1"/>
      <w:textAlignment w:val="top"/>
    </w:pPr>
    <w:rPr>
      <w:color w:val="FF0000"/>
      <w:sz w:val="24"/>
      <w:szCs w:val="24"/>
    </w:rPr>
  </w:style>
  <w:style w:type="paragraph" w:customStyle="1" w:styleId="xl236">
    <w:name w:val="xl236"/>
    <w:basedOn w:val="a"/>
    <w:rsid w:val="00D06E6C"/>
    <w:pPr>
      <w:pBdr>
        <w:right w:val="single" w:sz="4" w:space="0" w:color="auto"/>
      </w:pBdr>
      <w:spacing w:before="100" w:beforeAutospacing="1" w:after="100" w:afterAutospacing="1"/>
      <w:textAlignment w:val="top"/>
    </w:pPr>
    <w:rPr>
      <w:color w:val="FF0000"/>
      <w:sz w:val="24"/>
      <w:szCs w:val="24"/>
    </w:rPr>
  </w:style>
  <w:style w:type="paragraph" w:customStyle="1" w:styleId="xl237">
    <w:name w:val="xl237"/>
    <w:basedOn w:val="a"/>
    <w:rsid w:val="00D06E6C"/>
    <w:pPr>
      <w:pBdr>
        <w:left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38">
    <w:name w:val="xl238"/>
    <w:basedOn w:val="a"/>
    <w:rsid w:val="00D06E6C"/>
    <w:pPr>
      <w:pBdr>
        <w:bottom w:val="single" w:sz="4" w:space="0" w:color="auto"/>
      </w:pBdr>
      <w:spacing w:before="100" w:beforeAutospacing="1" w:after="100" w:afterAutospacing="1"/>
      <w:textAlignment w:val="top"/>
    </w:pPr>
    <w:rPr>
      <w:color w:val="FF0000"/>
      <w:sz w:val="24"/>
      <w:szCs w:val="24"/>
    </w:rPr>
  </w:style>
  <w:style w:type="paragraph" w:customStyle="1" w:styleId="xl239">
    <w:name w:val="xl239"/>
    <w:basedOn w:val="a"/>
    <w:rsid w:val="00D06E6C"/>
    <w:pPr>
      <w:pBdr>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40">
    <w:name w:val="xl240"/>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42">
    <w:name w:val="xl242"/>
    <w:basedOn w:val="a"/>
    <w:rsid w:val="00D06E6C"/>
    <w:pPr>
      <w:pBdr>
        <w:bottom w:val="single" w:sz="4" w:space="0" w:color="auto"/>
      </w:pBdr>
      <w:spacing w:before="100" w:beforeAutospacing="1" w:after="100" w:afterAutospacing="1"/>
    </w:pPr>
    <w:rPr>
      <w:sz w:val="24"/>
      <w:szCs w:val="24"/>
    </w:rPr>
  </w:style>
  <w:style w:type="paragraph" w:customStyle="1" w:styleId="xl243">
    <w:name w:val="xl243"/>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44">
    <w:name w:val="xl244"/>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245">
    <w:name w:val="xl245"/>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246">
    <w:name w:val="xl246"/>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47">
    <w:name w:val="xl247"/>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48">
    <w:name w:val="xl248"/>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249">
    <w:name w:val="xl249"/>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table" w:customStyle="1" w:styleId="82">
    <w:name w:val="Сетка таблицы8"/>
    <w:basedOn w:val="a2"/>
    <w:next w:val="ab"/>
    <w:uiPriority w:val="59"/>
    <w:rsid w:val="006E513C"/>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4020319">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1040727">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0" Type="http://schemas.openxmlformats.org/officeDocument/2006/relationships/hyperlink" Target="consultantplus://offline/ref=4774C1876260579AF569B58F43D17F20AC54751B4D2ACD2148CA17B4CD8382840EB146DEA6757F3368C44EBEqFnAF" TargetMode="Externa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6671E-6E17-420F-AECC-A8957FC1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605</Words>
  <Characters>3455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2019-12-09T12:02:00Z</cp:lastPrinted>
  <dcterms:created xsi:type="dcterms:W3CDTF">2019-12-09T12:03:00Z</dcterms:created>
  <dcterms:modified xsi:type="dcterms:W3CDTF">2019-12-09T12:03:00Z</dcterms:modified>
</cp:coreProperties>
</file>